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1C4E037E"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 xml:space="preserve">Załącznik nr </w:t>
      </w:r>
      <w:r w:rsidR="00F577BF">
        <w:rPr>
          <w:rFonts w:ascii="Calibri" w:eastAsia="Times New Roman" w:hAnsi="Calibri" w:cs="Calibri"/>
          <w:bCs w:val="0"/>
          <w:color w:val="auto"/>
          <w:szCs w:val="20"/>
        </w:rPr>
        <w:t>4</w:t>
      </w:r>
      <w:r w:rsidRPr="00B172A9">
        <w:rPr>
          <w:rFonts w:ascii="Calibri" w:eastAsia="Times New Roman" w:hAnsi="Calibri" w:cs="Calibri"/>
          <w:bCs w:val="0"/>
          <w:color w:val="auto"/>
          <w:szCs w:val="20"/>
        </w:rPr>
        <w:t xml:space="preserve"> do SWZ</w:t>
      </w:r>
      <w:bookmarkEnd w:id="0"/>
      <w:bookmarkEnd w:id="1"/>
      <w:bookmarkEnd w:id="2"/>
      <w:r>
        <w:rPr>
          <w:rFonts w:ascii="Calibri" w:eastAsia="Times New Roman" w:hAnsi="Calibri" w:cs="Calibri"/>
          <w:bCs w:val="0"/>
          <w:color w:val="auto"/>
          <w:szCs w:val="20"/>
        </w:rPr>
        <w:tab/>
      </w:r>
      <w:r w:rsidR="008D7D04" w:rsidRPr="008D7D04">
        <w:rPr>
          <w:rFonts w:ascii="Calibri" w:eastAsia="Times New Roman" w:hAnsi="Calibri" w:cs="Calibri"/>
          <w:bCs w:val="0"/>
          <w:color w:val="auto"/>
          <w:szCs w:val="20"/>
        </w:rPr>
        <w:t>POST/DYS/OR/GZ/01782/2026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047EB100"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Pr>
          <w:rFonts w:asciiTheme="minorHAnsi" w:hAnsiTheme="minorHAnsi" w:cstheme="minorHAnsi"/>
        </w:rPr>
        <w:t>„</w:t>
      </w:r>
      <w:r w:rsidR="008D7D04" w:rsidRPr="008D7D04">
        <w:rPr>
          <w:rFonts w:asciiTheme="minorHAnsi" w:hAnsiTheme="minorHAnsi" w:cs="Arial"/>
          <w:b/>
          <w:bCs/>
          <w:i/>
          <w:szCs w:val="22"/>
        </w:rPr>
        <w:t>Sukcesywne wykonywanie dokumentacji projektowej i budowa przyłączy elektroenergetycznych średniego napięcia na terenie działania Oddziału Rzeszów</w:t>
      </w:r>
      <w:r>
        <w:rPr>
          <w:rFonts w:asciiTheme="minorHAnsi" w:hAnsiTheme="minorHAnsi" w:cs="Arial"/>
          <w:b/>
          <w:bCs/>
          <w: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proofErr w:type="spellStart"/>
      <w:r>
        <w:rPr>
          <w:rFonts w:cstheme="minorHAnsi"/>
        </w:rPr>
        <w:t>t.j</w:t>
      </w:r>
      <w:proofErr w:type="spellEnd"/>
      <w:r>
        <w:rPr>
          <w:rFonts w:cstheme="minorHAnsi"/>
        </w:rPr>
        <w:t xml:space="preserve">.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 xml:space="preserve">(podać pełną nazwę/ firmę, adres, a także w zależności od podmiotu: NIP/ PESEL, KRS/ </w:t>
      </w:r>
      <w:proofErr w:type="spellStart"/>
      <w:r w:rsidRPr="00E41DFE">
        <w:rPr>
          <w:rFonts w:asciiTheme="minorHAnsi" w:hAnsiTheme="minorHAnsi" w:cstheme="minorHAnsi"/>
          <w:i/>
        </w:rPr>
        <w:t>CEiDG</w:t>
      </w:r>
      <w:proofErr w:type="spellEnd"/>
      <w:r w:rsidRPr="00E41DFE">
        <w:rPr>
          <w:rFonts w:asciiTheme="minorHAnsi" w:hAnsiTheme="minorHAnsi" w:cstheme="minorHAnsi"/>
          <w:i/>
        </w:rPr>
        <w:t>)</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w:t>
      </w:r>
      <w:proofErr w:type="spellStart"/>
      <w:r w:rsidRPr="00A14A27">
        <w:rPr>
          <w:rFonts w:asciiTheme="minorHAnsi" w:hAnsiTheme="minorHAnsi" w:cstheme="minorHAnsi"/>
          <w:i/>
          <w:sz w:val="20"/>
        </w:rPr>
        <w:t>CEiDG</w:t>
      </w:r>
      <w:proofErr w:type="spellEnd"/>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9"/>
      <w:footerReference w:type="first" r:id="rId10"/>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7A22C" w14:textId="77777777" w:rsidR="001C168B" w:rsidRDefault="001C168B" w:rsidP="004A302B">
      <w:pPr>
        <w:spacing w:line="240" w:lineRule="auto"/>
      </w:pPr>
      <w:r>
        <w:separator/>
      </w:r>
    </w:p>
  </w:endnote>
  <w:endnote w:type="continuationSeparator" w:id="0">
    <w:p w14:paraId="74FED2AB" w14:textId="77777777" w:rsidR="001C168B" w:rsidRDefault="001C168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2F435" w14:textId="77777777" w:rsidR="001C168B" w:rsidRDefault="001C168B" w:rsidP="004A302B">
      <w:pPr>
        <w:spacing w:line="240" w:lineRule="auto"/>
      </w:pPr>
      <w:r>
        <w:separator/>
      </w:r>
    </w:p>
  </w:footnote>
  <w:footnote w:type="continuationSeparator" w:id="0">
    <w:p w14:paraId="6547F11F" w14:textId="77777777" w:rsidR="001C168B" w:rsidRDefault="001C168B"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000000"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168B"/>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3F2F"/>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1293"/>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325"/>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D04"/>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C4C3F"/>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276D"/>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7BF"/>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757</Words>
  <Characters>4543</Characters>
  <Application>Microsoft Office Word</Application>
  <DocSecurity>0</DocSecurity>
  <Lines>37</Lines>
  <Paragraphs>10</Paragraphs>
  <ScaleCrop>false</ScaleCrop>
  <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2026-05-12T07:36:00Z</dcterms:created>
  <dcterms:modified xsi:type="dcterms:W3CDTF">2026-05-12T07:37:00Z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2026-05-12T07:37:01Z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d5dc3343-db90-4321-83cd-5aebe8437cc7</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